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C17D14" w14:textId="15C1C7D2" w:rsidR="00052DA4" w:rsidRPr="001E1861" w:rsidRDefault="00052DA4" w:rsidP="00F4307D">
      <w:pPr>
        <w:jc w:val="right"/>
        <w:rPr>
          <w:rFonts w:ascii="Tahoma" w:eastAsia="Tahoma" w:hAnsi="Tahoma" w:cs="Tahoma"/>
          <w:sz w:val="22"/>
          <w:szCs w:val="22"/>
        </w:rPr>
      </w:pPr>
    </w:p>
    <w:p w14:paraId="6DB2C7E2" w14:textId="721C0B00" w:rsidR="00052DA4" w:rsidRPr="001E1861" w:rsidRDefault="3EC49A19">
      <w:pPr>
        <w:rPr>
          <w:rFonts w:ascii="Tahoma" w:eastAsia="Tahoma" w:hAnsi="Tahoma" w:cs="Tahoma"/>
          <w:sz w:val="22"/>
          <w:szCs w:val="22"/>
        </w:rPr>
      </w:pPr>
      <w:r w:rsidRPr="001E1861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 </w:t>
      </w:r>
      <w:sdt>
        <w:sdtPr>
          <w:rPr>
            <w:rFonts w:ascii="Tahoma" w:eastAsia="Calibri" w:hAnsi="Tahoma" w:cs="Tahoma"/>
            <w:b/>
            <w:bCs/>
            <w:i/>
            <w:iCs/>
            <w:color w:val="C00000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CE3BB6DDB3194DDB822CC23B2FE944B5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AC1201" w:rsidRPr="001622A1">
            <w:rPr>
              <w:rFonts w:ascii="Tahoma" w:eastAsia="Calibri" w:hAnsi="Tahoma" w:cs="Tahoma"/>
              <w:b/>
              <w:bCs/>
              <w:i/>
              <w:iCs/>
              <w:color w:val="C00000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001E1861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t xml:space="preserve">             </w:t>
      </w:r>
      <w:r w:rsidRPr="001622A1">
        <w:rPr>
          <w:rFonts w:ascii="Tahoma" w:hAnsi="Tahoma" w:cs="Tahoma"/>
          <w:sz w:val="22"/>
          <w:szCs w:val="22"/>
        </w:rPr>
        <w:tab/>
      </w:r>
      <w:r w:rsidRPr="001622A1">
        <w:rPr>
          <w:rFonts w:ascii="Tahoma" w:hAnsi="Tahoma" w:cs="Tahoma"/>
          <w:sz w:val="22"/>
          <w:szCs w:val="22"/>
        </w:rPr>
        <w:tab/>
      </w:r>
      <w:r w:rsidRPr="001622A1">
        <w:rPr>
          <w:rFonts w:ascii="Tahoma" w:hAnsi="Tahoma" w:cs="Tahoma"/>
          <w:sz w:val="22"/>
          <w:szCs w:val="22"/>
        </w:rPr>
        <w:tab/>
      </w:r>
      <w:r w:rsidRPr="001622A1">
        <w:rPr>
          <w:rFonts w:ascii="Tahoma" w:hAnsi="Tahoma" w:cs="Tahoma"/>
          <w:sz w:val="22"/>
          <w:szCs w:val="22"/>
        </w:rPr>
        <w:tab/>
      </w:r>
      <w:r w:rsidRPr="001E1861">
        <w:rPr>
          <w:rFonts w:ascii="Tahoma" w:eastAsia="Tahoma" w:hAnsi="Tahoma" w:cs="Tahoma"/>
          <w:b/>
          <w:bCs/>
          <w:sz w:val="22"/>
          <w:szCs w:val="22"/>
        </w:rPr>
        <w:t xml:space="preserve">  </w:t>
      </w:r>
      <w:r w:rsidR="00B24750" w:rsidRPr="001E1861">
        <w:rPr>
          <w:rFonts w:ascii="Tahoma" w:eastAsia="Tahoma" w:hAnsi="Tahoma" w:cs="Tahoma"/>
          <w:b/>
          <w:bCs/>
          <w:sz w:val="22"/>
          <w:szCs w:val="22"/>
        </w:rPr>
        <w:t>Ημερομηνί</w:t>
      </w:r>
      <w:r w:rsidR="00433212" w:rsidRPr="001E1861">
        <w:rPr>
          <w:rFonts w:ascii="Tahoma" w:eastAsia="Tahoma" w:hAnsi="Tahoma" w:cs="Tahoma"/>
          <w:b/>
          <w:bCs/>
          <w:sz w:val="22"/>
          <w:szCs w:val="22"/>
        </w:rPr>
        <w:t>α</w:t>
      </w:r>
      <w:r w:rsidR="00B24750" w:rsidRPr="001E1861">
        <w:rPr>
          <w:rFonts w:ascii="Tahoma" w:eastAsia="Tahoma" w:hAnsi="Tahoma" w:cs="Tahoma"/>
          <w:b/>
          <w:bCs/>
          <w:sz w:val="22"/>
          <w:szCs w:val="22"/>
        </w:rPr>
        <w:t>:</w:t>
      </w:r>
      <w:r w:rsidR="41E7ABF4" w:rsidRPr="001E1861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proofErr w:type="spellStart"/>
      <w:r w:rsidR="00433212" w:rsidRPr="001E1861">
        <w:rPr>
          <w:rFonts w:ascii="Tahoma" w:eastAsia="Tahoma" w:hAnsi="Tahoma" w:cs="Tahoma"/>
          <w:b/>
          <w:bCs/>
          <w:sz w:val="22"/>
          <w:szCs w:val="22"/>
        </w:rPr>
        <w:t>η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t>μ</w:t>
      </w:r>
      <w:proofErr w:type="spellEnd"/>
      <w:r w:rsidRPr="001E1861">
        <w:rPr>
          <w:rFonts w:ascii="Tahoma" w:eastAsia="Tahoma" w:hAnsi="Tahoma" w:cs="Tahoma"/>
          <w:b/>
          <w:bCs/>
          <w:sz w:val="22"/>
          <w:szCs w:val="22"/>
        </w:rPr>
        <w:t>/</w:t>
      </w:r>
      <w:r w:rsidR="00433212" w:rsidRPr="001E1861">
        <w:rPr>
          <w:rFonts w:ascii="Tahoma" w:eastAsia="Tahoma" w:hAnsi="Tahoma" w:cs="Tahoma"/>
          <w:b/>
          <w:bCs/>
          <w:sz w:val="22"/>
          <w:szCs w:val="22"/>
        </w:rPr>
        <w:t>μ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t>/έτος</w:t>
      </w:r>
    </w:p>
    <w:p w14:paraId="134D7A1C" w14:textId="500EFD6E" w:rsidR="6A707AD3" w:rsidRPr="001E1861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2335C719" w14:textId="424BCF87" w:rsidR="6A707AD3" w:rsidRPr="001E1861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5B7C4ECB" w14:textId="77777777" w:rsidR="00A81E46" w:rsidRPr="001622A1" w:rsidRDefault="00A81E46" w:rsidP="00A81E46">
      <w:pPr>
        <w:jc w:val="center"/>
        <w:rPr>
          <w:rFonts w:ascii="Tahoma" w:eastAsia="Tahoma" w:hAnsi="Tahoma" w:cs="Tahoma"/>
          <w:b/>
          <w:bCs/>
          <w:sz w:val="24"/>
          <w:szCs w:val="24"/>
        </w:rPr>
      </w:pPr>
      <w:r w:rsidRPr="001622A1">
        <w:rPr>
          <w:rFonts w:ascii="Tahoma" w:eastAsia="Tahoma" w:hAnsi="Tahoma" w:cs="Tahoma"/>
          <w:b/>
          <w:bCs/>
          <w:sz w:val="24"/>
          <w:szCs w:val="24"/>
        </w:rPr>
        <w:t>Φόρμα Έκτακτης Μεταφοράς</w:t>
      </w:r>
    </w:p>
    <w:p w14:paraId="4F2A0FF9" w14:textId="77777777" w:rsidR="00A81E46" w:rsidRPr="001E1861" w:rsidRDefault="00A81E46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541C447D" w14:textId="77777777" w:rsidR="00A81E46" w:rsidRPr="001E1861" w:rsidRDefault="00A81E46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1B97977D" w14:textId="663C4AA7" w:rsidR="008E7F19" w:rsidRPr="001622A1" w:rsidRDefault="008E7F19" w:rsidP="59FCD656">
      <w:pPr>
        <w:widowControl/>
        <w:spacing w:line="276" w:lineRule="auto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01622A1">
        <w:rPr>
          <w:rFonts w:ascii="Tahoma" w:eastAsia="Tahoma" w:hAnsi="Tahoma" w:cs="Tahoma"/>
          <w:b/>
          <w:bCs/>
          <w:sz w:val="22"/>
          <w:szCs w:val="22"/>
          <w:u w:val="single"/>
        </w:rPr>
        <w:t>Στοιχεία Ωφελούμενου</w:t>
      </w:r>
    </w:p>
    <w:tbl>
      <w:tblPr>
        <w:tblStyle w:val="ae"/>
        <w:tblW w:w="10201" w:type="dxa"/>
        <w:tblLook w:val="04A0" w:firstRow="1" w:lastRow="0" w:firstColumn="1" w:lastColumn="0" w:noHBand="0" w:noVBand="1"/>
      </w:tblPr>
      <w:tblGrid>
        <w:gridCol w:w="5524"/>
        <w:gridCol w:w="4677"/>
      </w:tblGrid>
      <w:tr w:rsidR="001E1861" w:rsidRPr="001E1861" w14:paraId="31D346DA" w14:textId="77777777" w:rsidTr="43EFDC3D">
        <w:tc>
          <w:tcPr>
            <w:tcW w:w="5524" w:type="dxa"/>
          </w:tcPr>
          <w:p w14:paraId="1403A326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Όνομ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6A96AF63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Χώρ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 κατα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γωγής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1E1861" w:rsidRPr="001E1861" w14:paraId="45616493" w14:textId="77777777" w:rsidTr="43EFDC3D">
        <w:tc>
          <w:tcPr>
            <w:tcW w:w="5524" w:type="dxa"/>
          </w:tcPr>
          <w:p w14:paraId="1151E387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Επ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ώνυμο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0D926CB7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ΔΙΚΑ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1E1861" w:rsidRPr="001E1861" w14:paraId="59A77BF0" w14:textId="77777777" w:rsidTr="43EFDC3D">
        <w:tc>
          <w:tcPr>
            <w:tcW w:w="5524" w:type="dxa"/>
          </w:tcPr>
          <w:p w14:paraId="445C28CE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Ημερομηνία γέννησης</w:t>
            </w: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 xml:space="preserve">: </w:t>
            </w:r>
          </w:p>
          <w:p w14:paraId="1E9632AA" w14:textId="77777777" w:rsidR="001E1861" w:rsidRPr="001622A1" w:rsidRDefault="001E1861" w:rsidP="00E875C4">
            <w:pPr>
              <w:rPr>
                <w:rFonts w:ascii="Tahoma" w:hAnsi="Tahoma" w:cs="Tahoma"/>
                <w:i/>
                <w:iCs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 xml:space="preserve">ή </w:t>
            </w:r>
            <w:r w:rsidRPr="001622A1">
              <w:rPr>
                <w:rFonts w:ascii="Tahoma" w:hAnsi="Tahoma" w:cs="Tahoma"/>
                <w:i/>
                <w:iCs/>
                <w:sz w:val="22"/>
                <w:szCs w:val="22"/>
                <w:lang w:val="el-GR"/>
              </w:rPr>
              <w:t>(εάν είναι άγνωστη η ημερομηνία γέννησης)</w:t>
            </w:r>
            <w:r w:rsidRPr="001622A1">
              <w:rPr>
                <w:rFonts w:ascii="Tahoma" w:hAnsi="Tahoma" w:cs="Tahoma"/>
                <w:i/>
                <w:iCs/>
                <w:sz w:val="22"/>
                <w:szCs w:val="22"/>
              </w:rPr>
              <w:t> </w:t>
            </w:r>
          </w:p>
          <w:p w14:paraId="032276B5" w14:textId="217CCC5F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43EFDC3D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Ηλικία κατά προσέγγιση</w:t>
            </w:r>
            <w:r w:rsidRPr="43EFDC3D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  <w:r w:rsidRPr="43EFDC3D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….</w:t>
            </w:r>
            <w:r w:rsidR="006622FA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 xml:space="preserve">  </w:t>
            </w:r>
            <w:r w:rsidRPr="43EFDC3D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.</w:t>
            </w:r>
            <w:r w:rsidRPr="43EFDC3D">
              <w:rPr>
                <w:rFonts w:ascii="Tahoma" w:hAnsi="Tahoma" w:cs="Tahoma"/>
                <w:sz w:val="22"/>
                <w:szCs w:val="22"/>
                <w:lang w:val="el-GR"/>
              </w:rPr>
              <w:t xml:space="preserve">ετών </w:t>
            </w:r>
            <w:r w:rsidRPr="43EFDC3D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….</w:t>
            </w:r>
            <w:r w:rsidRPr="43EFDC3D">
              <w:rPr>
                <w:rFonts w:ascii="Tahoma" w:hAnsi="Tahoma" w:cs="Tahoma"/>
                <w:sz w:val="22"/>
                <w:szCs w:val="22"/>
                <w:lang w:val="el-GR"/>
              </w:rPr>
              <w:t>μηνών</w:t>
            </w:r>
            <w:r w:rsidRPr="43EFDC3D">
              <w:rPr>
                <w:rFonts w:ascii="Tahoma" w:hAnsi="Tahoma" w:cs="Tahoma"/>
                <w:sz w:val="22"/>
                <w:szCs w:val="22"/>
              </w:rPr>
              <w:t> </w:t>
            </w:r>
            <w:r w:rsidRPr="43EFDC3D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43EFDC3D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....</w:t>
            </w:r>
            <w:r w:rsidRPr="43EFDC3D">
              <w:rPr>
                <w:rFonts w:ascii="Tahoma" w:hAnsi="Tahoma" w:cs="Tahoma"/>
                <w:sz w:val="22"/>
                <w:szCs w:val="22"/>
                <w:lang w:val="el-GR"/>
              </w:rPr>
              <w:t>ημερών</w:t>
            </w:r>
            <w:r w:rsidRPr="43EFDC3D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4677" w:type="dxa"/>
          </w:tcPr>
          <w:p w14:paraId="5C30B427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ΠΑΑΥΠΑ</w:t>
            </w:r>
            <w:r w:rsidRPr="001622A1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537C1110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ΑΜΚΑ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1E1861" w:rsidRPr="001E1861" w14:paraId="65C9BC39" w14:textId="77777777" w:rsidTr="43EFDC3D">
        <w:tc>
          <w:tcPr>
            <w:tcW w:w="5524" w:type="dxa"/>
          </w:tcPr>
          <w:p w14:paraId="094A79F6" w14:textId="3ECACE72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Φύλο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 </w:t>
            </w:r>
            <w:proofErr w:type="spellStart"/>
            <w:r w:rsidRPr="001622A1">
              <w:rPr>
                <w:rFonts w:ascii="Tahoma" w:hAnsi="Tahoma" w:cs="Tahoma"/>
                <w:sz w:val="22"/>
                <w:szCs w:val="22"/>
              </w:rPr>
              <w:t>Άρρεν</w:t>
            </w:r>
            <w:proofErr w:type="spellEnd"/>
            <w:r w:rsidR="006622FA">
              <w:rPr>
                <w:rFonts w:ascii="Tahoma" w:hAnsi="Tahoma" w:cs="Tahoma"/>
                <w:sz w:val="22"/>
                <w:szCs w:val="22"/>
                <w:lang w:val="el-GR"/>
              </w:rPr>
              <w:t xml:space="preserve">  </w:t>
            </w:r>
            <w:sdt>
              <w:sdtPr>
                <w:rPr>
                  <w:rFonts w:ascii="Tahoma" w:hAnsi="Tahoma" w:cs="Tahoma"/>
                  <w:sz w:val="22"/>
                  <w:szCs w:val="22"/>
                </w:rPr>
                <w:id w:val="-1366818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22FA">
                  <w:rPr>
                    <w:rFonts w:ascii="MS Gothic" w:eastAsia="MS Gothic" w:hAnsi="MS Gothic" w:cs="Tahoma" w:hint="eastAsia"/>
                    <w:sz w:val="22"/>
                    <w:szCs w:val="22"/>
                    <w:lang w:val="el-GR"/>
                  </w:rPr>
                  <w:t>☐</w:t>
                </w:r>
              </w:sdtContent>
            </w:sdt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    </w:t>
            </w:r>
            <w:proofErr w:type="spellStart"/>
            <w:r w:rsidRPr="001622A1">
              <w:rPr>
                <w:rFonts w:ascii="Tahoma" w:hAnsi="Tahoma" w:cs="Tahoma"/>
                <w:sz w:val="22"/>
                <w:szCs w:val="22"/>
              </w:rPr>
              <w:t>Θήλυ</w:t>
            </w:r>
            <w:proofErr w:type="spellEnd"/>
            <w:r w:rsidR="006622FA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sz w:val="22"/>
                  <w:szCs w:val="22"/>
                </w:rPr>
                <w:id w:val="105511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22FA">
                  <w:rPr>
                    <w:rFonts w:ascii="MS Gothic" w:eastAsia="MS Gothic" w:hAnsi="MS Gothic" w:cs="Tahoma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677" w:type="dxa"/>
          </w:tcPr>
          <w:p w14:paraId="093588B2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Στεγ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αστική 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μονάδ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1E1861" w:rsidRPr="001E1861" w14:paraId="42316C6B" w14:textId="77777777" w:rsidTr="43EFDC3D">
        <w:tc>
          <w:tcPr>
            <w:tcW w:w="5524" w:type="dxa"/>
          </w:tcPr>
          <w:p w14:paraId="0746D351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Όνομ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 πα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τρός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43258086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Όνομ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α 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μητρός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10C07411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Τηλέφωνο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επ</w:t>
            </w:r>
            <w:proofErr w:type="spellStart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ικοινωνί</w:t>
            </w:r>
            <w:proofErr w:type="spellEnd"/>
            <w:r w:rsidRPr="001622A1">
              <w:rPr>
                <w:rFonts w:ascii="Tahoma" w:hAnsi="Tahoma" w:cs="Tahoma"/>
                <w:b/>
                <w:bCs/>
                <w:sz w:val="22"/>
                <w:szCs w:val="22"/>
              </w:rPr>
              <w:t>ας</w:t>
            </w:r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1E1861" w:rsidRPr="001E1861" w14:paraId="33E67B58" w14:textId="77777777" w:rsidTr="43EFDC3D">
        <w:tc>
          <w:tcPr>
            <w:tcW w:w="5524" w:type="dxa"/>
          </w:tcPr>
          <w:p w14:paraId="7D192035" w14:textId="7CCA175F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 xml:space="preserve">Σε περίπτωση </w:t>
            </w:r>
            <w:r w:rsidR="005615FC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ανήλικου</w:t>
            </w:r>
          </w:p>
          <w:p w14:paraId="47F57B34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>Όνομα και επώνυμο κηδεμόνα:</w:t>
            </w:r>
          </w:p>
          <w:p w14:paraId="2F844DBD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 xml:space="preserve">Όνομα και επώνυμο εντεταλμένου επιτροπείας: </w:t>
            </w:r>
          </w:p>
          <w:p w14:paraId="01A708F5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677" w:type="dxa"/>
          </w:tcPr>
          <w:p w14:paraId="000F4273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Άλλο πρόσωπο επικοινωνίας</w:t>
            </w:r>
          </w:p>
          <w:p w14:paraId="6474E608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 xml:space="preserve">Όνομα: </w:t>
            </w:r>
          </w:p>
          <w:p w14:paraId="73A9A558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622A1">
              <w:rPr>
                <w:rFonts w:ascii="Tahoma" w:hAnsi="Tahoma" w:cs="Tahoma"/>
                <w:sz w:val="22"/>
                <w:szCs w:val="22"/>
                <w:lang w:val="el-GR"/>
              </w:rPr>
              <w:t xml:space="preserve">Επώνυμο: </w:t>
            </w:r>
          </w:p>
          <w:p w14:paraId="4E390BE4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sz w:val="22"/>
                <w:szCs w:val="22"/>
              </w:rPr>
              <w:t>Σχέση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D8A0B75" w14:textId="77777777" w:rsidR="001E1861" w:rsidRPr="001622A1" w:rsidRDefault="001E1861" w:rsidP="00E875C4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1622A1">
              <w:rPr>
                <w:rFonts w:ascii="Tahoma" w:hAnsi="Tahoma" w:cs="Tahoma"/>
                <w:sz w:val="22"/>
                <w:szCs w:val="22"/>
              </w:rPr>
              <w:t>Τηλέφωνο</w:t>
            </w:r>
            <w:proofErr w:type="spellEnd"/>
            <w:r w:rsidRPr="001622A1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</w:tbl>
    <w:p w14:paraId="66485FD1" w14:textId="77777777" w:rsidR="008E7F19" w:rsidRPr="001E1861" w:rsidRDefault="008E7F19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tbl>
      <w:tblPr>
        <w:tblW w:w="11444" w:type="dxa"/>
        <w:tblInd w:w="-9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4"/>
      </w:tblGrid>
      <w:tr w:rsidR="008C331F" w:rsidRPr="001E1861" w14:paraId="43B6AB14" w14:textId="77777777" w:rsidTr="001622A1">
        <w:trPr>
          <w:trHeight w:val="849"/>
        </w:trPr>
        <w:tc>
          <w:tcPr>
            <w:tcW w:w="1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8BE784" w14:textId="6A313F21" w:rsidR="3314527A" w:rsidRPr="001E1861" w:rsidRDefault="00285106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Έκτακτη</w:t>
            </w:r>
            <w:r w:rsidR="002A5807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 xml:space="preserve"> </w:t>
            </w:r>
            <w:r w:rsidR="00E97123" w:rsidRPr="001E1861">
              <w:rPr>
                <w:rFonts w:ascii="Tahoma" w:eastAsia="Tahoma" w:hAnsi="Tahoma" w:cs="Tahoma"/>
                <w:sz w:val="22"/>
                <w:szCs w:val="22"/>
              </w:rPr>
              <w:t>Μεταφορά</w:t>
            </w:r>
            <w:r w:rsidR="002A5807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 xml:space="preserve"> </w:t>
            </w:r>
            <w:r w:rsidR="00E97123" w:rsidRPr="001E1861">
              <w:rPr>
                <w:rFonts w:ascii="Tahoma" w:eastAsia="Tahoma" w:hAnsi="Tahoma" w:cs="Tahoma"/>
                <w:sz w:val="22"/>
                <w:szCs w:val="22"/>
              </w:rPr>
              <w:t>από</w:t>
            </w:r>
            <w:r w:rsidR="00E97123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>/</w:t>
            </w:r>
            <w:r w:rsidR="00E97123" w:rsidRPr="001E1861">
              <w:rPr>
                <w:rFonts w:ascii="Tahoma" w:eastAsia="Tahoma" w:hAnsi="Tahoma" w:cs="Tahoma"/>
                <w:sz w:val="22"/>
                <w:szCs w:val="22"/>
              </w:rPr>
              <w:t>προς</w:t>
            </w:r>
            <w:r w:rsidR="00573E9B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>:</w:t>
            </w:r>
          </w:p>
          <w:p w14:paraId="19A6BD44" w14:textId="6EFFB552" w:rsidR="3314527A" w:rsidRPr="001E1861" w:rsidRDefault="3314527A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</w:p>
          <w:p w14:paraId="36F3BC19" w14:textId="77777777" w:rsidR="3314527A" w:rsidRPr="001E1861" w:rsidRDefault="3314527A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</w:p>
          <w:p w14:paraId="6091451B" w14:textId="6D8F6E41" w:rsidR="005B5EE7" w:rsidRPr="001E1861" w:rsidRDefault="005B5EE7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</w:p>
        </w:tc>
      </w:tr>
      <w:tr w:rsidR="00776F6F" w:rsidRPr="001E1861" w14:paraId="722E3C1C" w14:textId="77777777" w:rsidTr="001622A1">
        <w:trPr>
          <w:trHeight w:val="1389"/>
        </w:trPr>
        <w:tc>
          <w:tcPr>
            <w:tcW w:w="1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D3AA05" w14:textId="364E0562" w:rsidR="00776F6F" w:rsidRPr="001E1861" w:rsidRDefault="00C00573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Αιτιολόγηση</w:t>
            </w:r>
            <w:r w:rsidR="00077239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 xml:space="preserve"> </w:t>
            </w:r>
            <w:r w:rsidR="00285106" w:rsidRPr="001E1861">
              <w:rPr>
                <w:rFonts w:ascii="Tahoma" w:eastAsia="Tahoma" w:hAnsi="Tahoma" w:cs="Tahoma"/>
                <w:sz w:val="22"/>
                <w:szCs w:val="22"/>
              </w:rPr>
              <w:t>Έκτακτης</w:t>
            </w:r>
            <w:r w:rsidR="00285106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 xml:space="preserve"> </w:t>
            </w:r>
            <w:r w:rsidRPr="001E1861">
              <w:rPr>
                <w:rFonts w:ascii="Tahoma" w:eastAsia="Tahoma" w:hAnsi="Tahoma" w:cs="Tahoma"/>
                <w:sz w:val="22"/>
                <w:szCs w:val="22"/>
              </w:rPr>
              <w:t>Μεταφοράς</w:t>
            </w:r>
            <w:r w:rsidR="00573E9B" w:rsidRPr="001E1861">
              <w:rPr>
                <w:rFonts w:ascii="Tahoma" w:eastAsia="Tahoma" w:hAnsi="Tahoma" w:cs="Tahoma"/>
                <w:sz w:val="22"/>
                <w:szCs w:val="22"/>
                <w:lang w:val="en-US"/>
              </w:rPr>
              <w:t>:</w:t>
            </w:r>
          </w:p>
        </w:tc>
      </w:tr>
      <w:tr w:rsidR="00CC77C3" w:rsidRPr="001E1861" w14:paraId="4B02E34E" w14:textId="77777777" w:rsidTr="001622A1">
        <w:trPr>
          <w:trHeight w:val="1389"/>
        </w:trPr>
        <w:tc>
          <w:tcPr>
            <w:tcW w:w="1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98FC20" w14:textId="5268A762" w:rsidR="00733C6C" w:rsidRPr="001E1861" w:rsidRDefault="003169C4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Άλλα μέλη</w:t>
            </w:r>
            <w:r w:rsidR="00603315" w:rsidRPr="001E1861">
              <w:rPr>
                <w:rFonts w:ascii="Tahoma" w:eastAsia="Tahoma" w:hAnsi="Tahoma" w:cs="Tahoma"/>
                <w:sz w:val="22"/>
                <w:szCs w:val="22"/>
              </w:rPr>
              <w:t xml:space="preserve"> οικογένειας</w:t>
            </w:r>
            <w:r w:rsidRPr="001E1861">
              <w:rPr>
                <w:rFonts w:ascii="Tahoma" w:eastAsia="Tahoma" w:hAnsi="Tahoma" w:cs="Tahoma"/>
                <w:sz w:val="22"/>
                <w:szCs w:val="22"/>
              </w:rPr>
              <w:t xml:space="preserve"> που μετακινούνται μαζί</w:t>
            </w:r>
            <w:r w:rsidR="00573E9B" w:rsidRPr="001E1861">
              <w:rPr>
                <w:rFonts w:ascii="Tahoma" w:eastAsia="Tahoma" w:hAnsi="Tahoma" w:cs="Tahoma"/>
                <w:sz w:val="22"/>
                <w:szCs w:val="22"/>
              </w:rPr>
              <w:t>:</w:t>
            </w:r>
          </w:p>
          <w:p w14:paraId="55D380A5" w14:textId="3FC2BB1B" w:rsidR="0081596D" w:rsidRPr="001E1861" w:rsidRDefault="0081596D">
            <w:pPr>
              <w:rPr>
                <w:rFonts w:ascii="Tahoma" w:eastAsia="Tahoma" w:hAnsi="Tahoma" w:cs="Tahoma"/>
                <w:sz w:val="22"/>
                <w:szCs w:val="22"/>
              </w:rPr>
            </w:pPr>
          </w:p>
          <w:tbl>
            <w:tblPr>
              <w:tblStyle w:val="ae"/>
              <w:tblW w:w="11276" w:type="dxa"/>
              <w:tblLook w:val="04A0" w:firstRow="1" w:lastRow="0" w:firstColumn="1" w:lastColumn="0" w:noHBand="0" w:noVBand="1"/>
            </w:tblPr>
            <w:tblGrid>
              <w:gridCol w:w="1872"/>
              <w:gridCol w:w="1276"/>
              <w:gridCol w:w="1275"/>
              <w:gridCol w:w="1276"/>
              <w:gridCol w:w="1843"/>
              <w:gridCol w:w="3734"/>
            </w:tblGrid>
            <w:tr w:rsidR="00285106" w:rsidRPr="001E1861" w14:paraId="0F210CF9" w14:textId="411CB75C" w:rsidTr="00D53418">
              <w:tc>
                <w:tcPr>
                  <w:tcW w:w="1872" w:type="dxa"/>
                </w:tcPr>
                <w:p w14:paraId="27465736" w14:textId="465EA7A7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Επ</w:t>
                  </w: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ώνυμο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508C87BC" w14:textId="38527B53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Όνομ</w:t>
                  </w:r>
                  <w:proofErr w:type="spellEnd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α</w:t>
                  </w:r>
                </w:p>
              </w:tc>
              <w:tc>
                <w:tcPr>
                  <w:tcW w:w="1275" w:type="dxa"/>
                </w:tcPr>
                <w:p w14:paraId="3A401E53" w14:textId="189A8187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Ημερ</w:t>
                  </w:r>
                  <w:proofErr w:type="spellEnd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Γέννησης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48D826A0" w14:textId="39350BAA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Φύλο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274EA51D" w14:textId="7A67D6AE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  <w:proofErr w:type="spellStart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  <w:t>Συγγένει</w:t>
                  </w:r>
                  <w:proofErr w:type="spellEnd"/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</w:rPr>
                    <w:t>α</w:t>
                  </w:r>
                </w:p>
              </w:tc>
              <w:tc>
                <w:tcPr>
                  <w:tcW w:w="3734" w:type="dxa"/>
                </w:tcPr>
                <w:p w14:paraId="1E103291" w14:textId="7CA3DA15" w:rsidR="00285106" w:rsidRPr="001E1861" w:rsidRDefault="00285106" w:rsidP="00D53418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  <w:r w:rsidRPr="001E1861"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  <w:t>Αριθμός ΔΙΚΑ Μελών</w:t>
                  </w:r>
                </w:p>
                <w:p w14:paraId="05B324C9" w14:textId="13A9F2F1" w:rsidR="00285106" w:rsidRPr="001E1861" w:rsidRDefault="00285106" w:rsidP="00056BF2">
                  <w:pPr>
                    <w:jc w:val="center"/>
                    <w:rPr>
                      <w:rFonts w:ascii="Tahoma" w:eastAsia="Tahoma" w:hAnsi="Tahoma" w:cs="Tahoma"/>
                      <w:sz w:val="22"/>
                      <w:szCs w:val="22"/>
                    </w:rPr>
                  </w:pPr>
                </w:p>
              </w:tc>
            </w:tr>
            <w:tr w:rsidR="00285106" w:rsidRPr="001E1861" w14:paraId="70E20ADE" w14:textId="16796C8D" w:rsidTr="00D53418">
              <w:tc>
                <w:tcPr>
                  <w:tcW w:w="1872" w:type="dxa"/>
                </w:tcPr>
                <w:p w14:paraId="01FB7238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265985F1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5" w:type="dxa"/>
                </w:tcPr>
                <w:p w14:paraId="53743FD9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2DC25BBF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43" w:type="dxa"/>
                </w:tcPr>
                <w:p w14:paraId="14468827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3734" w:type="dxa"/>
                </w:tcPr>
                <w:p w14:paraId="4B462980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285106" w:rsidRPr="001E1861" w14:paraId="63B3933D" w14:textId="76CC1A35" w:rsidTr="00D53418">
              <w:tc>
                <w:tcPr>
                  <w:tcW w:w="1872" w:type="dxa"/>
                </w:tcPr>
                <w:p w14:paraId="2AC7EA86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527CE488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5" w:type="dxa"/>
                </w:tcPr>
                <w:p w14:paraId="1C5804AF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77B867CA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43" w:type="dxa"/>
                </w:tcPr>
                <w:p w14:paraId="7872B5C1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3734" w:type="dxa"/>
                </w:tcPr>
                <w:p w14:paraId="0F166CFA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285106" w:rsidRPr="001E1861" w14:paraId="7B0F72B7" w14:textId="1428326C" w:rsidTr="00D53418">
              <w:tc>
                <w:tcPr>
                  <w:tcW w:w="1872" w:type="dxa"/>
                </w:tcPr>
                <w:p w14:paraId="7B247B2D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41965C64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5" w:type="dxa"/>
                </w:tcPr>
                <w:p w14:paraId="406349A9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3C0DB05C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43" w:type="dxa"/>
                </w:tcPr>
                <w:p w14:paraId="74339CB3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3734" w:type="dxa"/>
                </w:tcPr>
                <w:p w14:paraId="65230C7C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285106" w:rsidRPr="001E1861" w14:paraId="2174E296" w14:textId="29E7BA8C" w:rsidTr="00D53418">
              <w:tc>
                <w:tcPr>
                  <w:tcW w:w="1872" w:type="dxa"/>
                </w:tcPr>
                <w:p w14:paraId="1AB0C1B5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0A03ED89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5" w:type="dxa"/>
                </w:tcPr>
                <w:p w14:paraId="53BC5DC3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276" w:type="dxa"/>
                </w:tcPr>
                <w:p w14:paraId="7C65D621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43" w:type="dxa"/>
                </w:tcPr>
                <w:p w14:paraId="69D4BD73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3734" w:type="dxa"/>
                </w:tcPr>
                <w:p w14:paraId="39EC632D" w14:textId="77777777" w:rsidR="00285106" w:rsidRPr="001E1861" w:rsidRDefault="00285106">
                  <w:pPr>
                    <w:rPr>
                      <w:rFonts w:ascii="Tahoma" w:eastAsia="Tahoma" w:hAnsi="Tahoma" w:cs="Tahoma"/>
                      <w:sz w:val="22"/>
                      <w:szCs w:val="22"/>
                      <w:lang w:val="el-GR"/>
                    </w:rPr>
                  </w:pPr>
                </w:p>
              </w:tc>
            </w:tr>
          </w:tbl>
          <w:p w14:paraId="4C71F64E" w14:textId="0146D970" w:rsidR="00733C6C" w:rsidRPr="001E1861" w:rsidRDefault="00733C6C">
            <w:pPr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791274" w:rsidRPr="001E1861" w14:paraId="1AA34F31" w14:textId="77777777" w:rsidTr="001622A1">
        <w:trPr>
          <w:trHeight w:val="1389"/>
        </w:trPr>
        <w:tc>
          <w:tcPr>
            <w:tcW w:w="1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FFCB89" w14:textId="34F25A3B" w:rsidR="00791274" w:rsidRPr="001E1861" w:rsidRDefault="00791274" w:rsidP="00791274">
            <w:pPr>
              <w:widowControl/>
              <w:spacing w:line="276" w:lineRule="auto"/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Σχόλια -  Παρατηρήσεις</w:t>
            </w:r>
          </w:p>
          <w:p w14:paraId="2503B77F" w14:textId="77777777" w:rsidR="00791274" w:rsidRPr="001E1861" w:rsidRDefault="00791274">
            <w:pPr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</w:p>
        </w:tc>
      </w:tr>
    </w:tbl>
    <w:p w14:paraId="7477A119" w14:textId="77777777" w:rsidR="00EE4B5D" w:rsidRPr="001E1861" w:rsidRDefault="00EE4B5D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3903463C" w14:textId="77777777" w:rsidR="00896777" w:rsidRPr="001E1861" w:rsidRDefault="0089677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74D3014B" w14:textId="77777777" w:rsidR="008800BB" w:rsidRPr="001E1861" w:rsidRDefault="008800BB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167B0432" w14:textId="77777777" w:rsidR="00896777" w:rsidRPr="001E1861" w:rsidRDefault="0089677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6473BFF3" w14:textId="77777777" w:rsidR="00896777" w:rsidRPr="001E1861" w:rsidRDefault="0089677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3205"/>
        <w:gridCol w:w="3206"/>
      </w:tblGrid>
      <w:tr w:rsidR="00B4004D" w:rsidRPr="001E1861" w14:paraId="1ED7855E" w14:textId="77777777" w:rsidTr="00457A94">
        <w:trPr>
          <w:trHeight w:val="300"/>
        </w:trPr>
        <w:tc>
          <w:tcPr>
            <w:tcW w:w="9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4F6B63" w14:textId="507C53FD" w:rsidR="00B4004D" w:rsidRPr="001E1861" w:rsidRDefault="00B4004D" w:rsidP="00E875C4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Στοιχεία Συνοδού</w:t>
            </w:r>
          </w:p>
        </w:tc>
      </w:tr>
      <w:tr w:rsidR="00457A94" w:rsidRPr="001E1861" w14:paraId="6FFF8AC1" w14:textId="77777777" w:rsidTr="00457A94">
        <w:trPr>
          <w:trHeight w:val="921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000DE5" w14:textId="4CAEE07C" w:rsidR="00457A94" w:rsidRPr="001E1861" w:rsidRDefault="00457A94" w:rsidP="00457A94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Επώνυμο</w:t>
            </w:r>
          </w:p>
          <w:p w14:paraId="7121EDFE" w14:textId="77777777" w:rsidR="00457A94" w:rsidRPr="001E1861" w:rsidRDefault="00457A94" w:rsidP="00457A94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  <w:p w14:paraId="7487B347" w14:textId="230F032C" w:rsidR="00457A94" w:rsidRPr="001E1861" w:rsidRDefault="00457A94" w:rsidP="00457A94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ab/>
            </w:r>
          </w:p>
        </w:tc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AC46" w14:textId="6BE6CB23" w:rsidR="00457A94" w:rsidRPr="001E1861" w:rsidRDefault="00457A94" w:rsidP="00E875C4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Όνομα</w:t>
            </w:r>
          </w:p>
        </w:tc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04DA5" w14:textId="100BF29B" w:rsidR="00457A94" w:rsidRPr="001E1861" w:rsidRDefault="00457A94" w:rsidP="00E875C4">
            <w:pPr>
              <w:jc w:val="center"/>
              <w:rPr>
                <w:rFonts w:ascii="Tahoma" w:eastAsia="Tahoma" w:hAnsi="Tahoma" w:cs="Tahoma"/>
                <w:sz w:val="22"/>
                <w:szCs w:val="22"/>
                <w:lang w:val="en-US"/>
              </w:rPr>
            </w:pPr>
            <w:r w:rsidRPr="001E1861">
              <w:rPr>
                <w:rFonts w:ascii="Tahoma" w:eastAsia="Tahoma" w:hAnsi="Tahoma" w:cs="Tahoma"/>
                <w:sz w:val="22"/>
                <w:szCs w:val="22"/>
              </w:rPr>
              <w:t>Ειδικότητα</w:t>
            </w:r>
          </w:p>
        </w:tc>
      </w:tr>
    </w:tbl>
    <w:p w14:paraId="07DE2D2D" w14:textId="77777777" w:rsidR="00141107" w:rsidRPr="001E1861" w:rsidRDefault="0014110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19D84768" w14:textId="77777777" w:rsidR="00141107" w:rsidRPr="001E1861" w:rsidRDefault="0014110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1A4DD88B" w14:textId="77777777" w:rsidR="00141107" w:rsidRPr="001E1861" w:rsidRDefault="0014110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58A851FD" w14:textId="0C4BC9E1" w:rsidR="00052DA4" w:rsidRPr="001E1861" w:rsidRDefault="002348F4" w:rsidP="003C65C0">
      <w:pPr>
        <w:widowControl/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  <w:r w:rsidRPr="001E1861">
        <w:rPr>
          <w:rFonts w:ascii="Tahoma" w:eastAsia="Tahoma" w:hAnsi="Tahoma" w:cs="Tahoma"/>
          <w:b/>
          <w:bCs/>
          <w:sz w:val="22"/>
          <w:szCs w:val="22"/>
        </w:rPr>
        <w:t xml:space="preserve">     </w:t>
      </w:r>
      <w:r w:rsidR="3EC49A19" w:rsidRPr="001E1861">
        <w:rPr>
          <w:rFonts w:ascii="Tahoma" w:eastAsia="Tahoma" w:hAnsi="Tahoma" w:cs="Tahoma"/>
          <w:b/>
          <w:bCs/>
          <w:sz w:val="22"/>
          <w:szCs w:val="22"/>
        </w:rPr>
        <w:t>Ο/</w:t>
      </w:r>
      <w:r w:rsidR="00D53418" w:rsidRPr="001E1861">
        <w:rPr>
          <w:rFonts w:ascii="Tahoma" w:eastAsia="Tahoma" w:hAnsi="Tahoma" w:cs="Tahoma"/>
          <w:b/>
          <w:bCs/>
          <w:sz w:val="22"/>
          <w:szCs w:val="22"/>
        </w:rPr>
        <w:t>Η Ιατρός</w:t>
      </w:r>
      <w:r w:rsidR="003C65C0" w:rsidRPr="001E1861">
        <w:rPr>
          <w:rFonts w:ascii="Tahoma" w:eastAsia="Tahoma" w:hAnsi="Tahoma" w:cs="Tahoma"/>
          <w:b/>
          <w:bCs/>
          <w:sz w:val="22"/>
          <w:szCs w:val="22"/>
        </w:rPr>
        <w:t xml:space="preserve">                                                              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t>Ο/Η Επαγγελματίας ΨΚ Υποστήριξης</w:t>
      </w:r>
    </w:p>
    <w:p w14:paraId="3C1BBF79" w14:textId="3C6F2983" w:rsidR="00052DA4" w:rsidRPr="001E1861" w:rsidRDefault="003F5C90" w:rsidP="00376B24">
      <w:pPr>
        <w:widowControl/>
        <w:tabs>
          <w:tab w:val="left" w:pos="7032"/>
        </w:tabs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  <w:r w:rsidRPr="001E1861">
        <w:rPr>
          <w:rFonts w:ascii="Tahoma" w:eastAsia="Tahoma" w:hAnsi="Tahoma" w:cs="Tahoma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="00376B24" w:rsidRPr="001E1861">
        <w:rPr>
          <w:rFonts w:ascii="Tahoma" w:eastAsia="Tahoma" w:hAnsi="Tahoma" w:cs="Tahoma"/>
          <w:b/>
          <w:bCs/>
          <w:sz w:val="22"/>
          <w:szCs w:val="22"/>
        </w:rPr>
        <w:t>(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t>αν απαιτείται)</w:t>
      </w:r>
    </w:p>
    <w:p w14:paraId="30180AE6" w14:textId="7744CA17" w:rsidR="00052DA4" w:rsidRPr="001E1861" w:rsidRDefault="00052DA4" w:rsidP="003C65C0">
      <w:pPr>
        <w:widowControl/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</w:p>
    <w:p w14:paraId="5986B0C9" w14:textId="4CD44B0E" w:rsidR="00052DA4" w:rsidRPr="001E1861" w:rsidRDefault="002348F4" w:rsidP="002348F4">
      <w:pPr>
        <w:widowControl/>
        <w:tabs>
          <w:tab w:val="center" w:pos="3634"/>
        </w:tabs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  <w:r w:rsidRPr="001622A1">
        <w:rPr>
          <w:rFonts w:ascii="Tahoma" w:hAnsi="Tahoma" w:cs="Tahoma"/>
          <w:b/>
          <w:bCs/>
          <w:noProof/>
          <w:sz w:val="22"/>
          <w:szCs w:val="22"/>
        </w:rPr>
        <w:drawing>
          <wp:anchor distT="0" distB="0" distL="114300" distR="114300" simplePos="0" relativeHeight="251658241" behindDoc="0" locked="0" layoutInCell="1" allowOverlap="1" wp14:anchorId="693A1FEC" wp14:editId="759FD5E6">
            <wp:simplePos x="0" y="0"/>
            <wp:positionH relativeFrom="column">
              <wp:posOffset>4118610</wp:posOffset>
            </wp:positionH>
            <wp:positionV relativeFrom="paragraph">
              <wp:posOffset>6985</wp:posOffset>
            </wp:positionV>
            <wp:extent cx="1381125" cy="47625"/>
            <wp:effectExtent l="0" t="0" r="9525" b="9525"/>
            <wp:wrapSquare wrapText="bothSides"/>
            <wp:docPr id="1360807529" name="Εικόνα 825099709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3EC49A19" w:rsidRPr="001622A1">
        <w:rPr>
          <w:rFonts w:ascii="Tahoma" w:hAnsi="Tahoma" w:cs="Tahoma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6276B32" wp14:editId="4E03E656">
            <wp:simplePos x="716280" y="3718560"/>
            <wp:positionH relativeFrom="column">
              <wp:align>left</wp:align>
            </wp:positionH>
            <wp:positionV relativeFrom="paragraph">
              <wp:align>top</wp:align>
            </wp:positionV>
            <wp:extent cx="1381125" cy="47625"/>
            <wp:effectExtent l="0" t="0" r="9525" b="9525"/>
            <wp:wrapSquare wrapText="bothSides"/>
            <wp:docPr id="825099709" name="Εικόνα 825099709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1861">
        <w:rPr>
          <w:rFonts w:ascii="Tahoma" w:eastAsia="Tahoma" w:hAnsi="Tahoma" w:cs="Tahoma"/>
          <w:b/>
          <w:bCs/>
          <w:sz w:val="22"/>
          <w:szCs w:val="22"/>
        </w:rPr>
        <w:tab/>
        <w:t xml:space="preserve">               </w:t>
      </w:r>
      <w:r w:rsidRPr="001E1861">
        <w:rPr>
          <w:rFonts w:ascii="Tahoma" w:eastAsia="Tahoma" w:hAnsi="Tahoma" w:cs="Tahoma"/>
          <w:b/>
          <w:bCs/>
          <w:sz w:val="22"/>
          <w:szCs w:val="22"/>
        </w:rPr>
        <w:br w:type="textWrapping" w:clear="all"/>
      </w:r>
    </w:p>
    <w:p w14:paraId="52E0B3E4" w14:textId="0809C598" w:rsidR="00052DA4" w:rsidRPr="001622A1" w:rsidRDefault="006622FA" w:rsidP="006622FA">
      <w:pPr>
        <w:widowControl/>
        <w:tabs>
          <w:tab w:val="left" w:pos="6528"/>
        </w:tabs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 xml:space="preserve">      </w:t>
      </w:r>
      <w:r w:rsidR="00E9FB86" w:rsidRPr="001E1861">
        <w:rPr>
          <w:rFonts w:ascii="Tahoma" w:eastAsia="Tahoma" w:hAnsi="Tahoma" w:cs="Tahoma"/>
          <w:b/>
          <w:bCs/>
          <w:sz w:val="22"/>
          <w:szCs w:val="22"/>
        </w:rPr>
        <w:t>Υπογραφή</w:t>
      </w:r>
      <w:r w:rsidR="002348F4" w:rsidRPr="001E1861"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 xml:space="preserve">       </w:t>
      </w:r>
      <w:proofErr w:type="spellStart"/>
      <w:r w:rsidR="00376B24" w:rsidRPr="001E1861">
        <w:rPr>
          <w:rFonts w:ascii="Tahoma" w:eastAsia="Tahoma" w:hAnsi="Tahoma" w:cs="Tahoma"/>
          <w:b/>
          <w:bCs/>
          <w:sz w:val="22"/>
          <w:szCs w:val="22"/>
        </w:rPr>
        <w:t>Υπογραφή</w:t>
      </w:r>
      <w:proofErr w:type="spellEnd"/>
    </w:p>
    <w:sectPr w:rsidR="00052DA4" w:rsidRPr="001622A1" w:rsidSect="00DE63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AAE2" w14:textId="77777777" w:rsidR="0080034F" w:rsidRDefault="0080034F">
      <w:r>
        <w:separator/>
      </w:r>
    </w:p>
  </w:endnote>
  <w:endnote w:type="continuationSeparator" w:id="0">
    <w:p w14:paraId="4F9E535B" w14:textId="77777777" w:rsidR="0080034F" w:rsidRDefault="0080034F">
      <w:r>
        <w:continuationSeparator/>
      </w:r>
    </w:p>
  </w:endnote>
  <w:endnote w:type="continuationNotice" w:id="1">
    <w:p w14:paraId="397875F0" w14:textId="77777777" w:rsidR="0080034F" w:rsidRDefault="00800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DB0D" w14:textId="77777777" w:rsidR="00DE6336" w:rsidRDefault="00DE633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972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5D7732" w14:textId="5EEECE43" w:rsidR="005865D3" w:rsidRDefault="00DE6336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602A690F" wp14:editId="305D7CE1">
              <wp:simplePos x="0" y="0"/>
              <wp:positionH relativeFrom="column">
                <wp:posOffset>5349240</wp:posOffset>
              </wp:positionH>
              <wp:positionV relativeFrom="paragraph">
                <wp:posOffset>-45085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865D3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0A6F3913" wp14:editId="7ACAD6C6">
              <wp:simplePos x="0" y="0"/>
              <wp:positionH relativeFrom="column">
                <wp:posOffset>-421640</wp:posOffset>
              </wp:positionH>
              <wp:positionV relativeFrom="paragraph">
                <wp:posOffset>33875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865D3">
          <w:fldChar w:fldCharType="begin"/>
        </w:r>
        <w:r w:rsidR="005865D3">
          <w:instrText xml:space="preserve"> PAGE   \* MERGEFORMAT </w:instrText>
        </w:r>
        <w:r w:rsidR="005865D3">
          <w:fldChar w:fldCharType="separate"/>
        </w:r>
        <w:r w:rsidR="005865D3">
          <w:rPr>
            <w:noProof/>
          </w:rPr>
          <w:t>2</w:t>
        </w:r>
        <w:r w:rsidR="005865D3">
          <w:rPr>
            <w:noProof/>
          </w:rPr>
          <w:fldChar w:fldCharType="end"/>
        </w:r>
      </w:p>
    </w:sdtContent>
  </w:sdt>
  <w:p w14:paraId="64394B86" w14:textId="61F71508" w:rsidR="00721F01" w:rsidRPr="002C1442" w:rsidRDefault="00512969" w:rsidP="000A2FFD">
    <w:pPr>
      <w:pStyle w:val="Footer1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</w:t>
    </w:r>
    <w:r>
      <w:rPr>
        <w:rFonts w:ascii="Tahoma" w:hAnsi="Tahoma" w:cs="Tahoma"/>
        <w:sz w:val="18"/>
        <w:szCs w:val="18"/>
      </w:rPr>
      <w:tab/>
    </w:r>
    <w:r>
      <w:rPr>
        <w:rFonts w:ascii="Tahoma" w:hAnsi="Tahoma" w:cs="Tahoma"/>
        <w:sz w:val="18"/>
        <w:szCs w:val="18"/>
      </w:rPr>
      <w:tab/>
    </w:r>
    <w:r>
      <w:rPr>
        <w:rFonts w:ascii="Tahoma" w:hAnsi="Tahoma" w:cs="Tahoma"/>
        <w:sz w:val="18"/>
        <w:szCs w:val="18"/>
      </w:rPr>
      <w:tab/>
    </w:r>
    <w:r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82892" w14:textId="77777777" w:rsidR="00DE6336" w:rsidRDefault="00DE633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4BB4" w14:textId="77777777" w:rsidR="0080034F" w:rsidRDefault="0080034F">
      <w:r>
        <w:separator/>
      </w:r>
    </w:p>
  </w:footnote>
  <w:footnote w:type="continuationSeparator" w:id="0">
    <w:p w14:paraId="5948E9AA" w14:textId="77777777" w:rsidR="0080034F" w:rsidRDefault="0080034F">
      <w:r>
        <w:continuationSeparator/>
      </w:r>
    </w:p>
  </w:footnote>
  <w:footnote w:type="continuationNotice" w:id="1">
    <w:p w14:paraId="6D6F39B5" w14:textId="77777777" w:rsidR="0080034F" w:rsidRDefault="008003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C57E" w14:textId="77777777" w:rsidR="00DE6336" w:rsidRDefault="00DE633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330F7BB7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74FD3B19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336" w:rsidRPr="00DE6336">
      <w:rPr>
        <w:rFonts w:ascii="Tahoma" w:hAnsi="Tahoma" w:cs="Tahoma"/>
        <w:sz w:val="18"/>
        <w:szCs w:val="18"/>
      </w:rPr>
      <w:t xml:space="preserve"> </w:t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</w:r>
    <w:r w:rsidR="00DE6336">
      <w:rPr>
        <w:rFonts w:ascii="Tahoma" w:hAnsi="Tahoma" w:cs="Tahoma"/>
        <w:sz w:val="18"/>
        <w:szCs w:val="18"/>
      </w:rPr>
      <w:tab/>
      <w:t xml:space="preserve">           </w:t>
    </w:r>
    <w:r w:rsidR="00DE6336" w:rsidRPr="00C83038">
      <w:rPr>
        <w:rFonts w:ascii="Tahoma" w:hAnsi="Tahoma" w:cs="Tahoma"/>
        <w:sz w:val="18"/>
        <w:szCs w:val="18"/>
      </w:rPr>
      <w:t>Έκδοση</w:t>
    </w:r>
    <w:r w:rsidR="00DE6336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DE6336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DE6336" w:rsidRDefault="00721F01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4116" w14:textId="77777777" w:rsidR="00DE6336" w:rsidRDefault="00DE633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303EB"/>
    <w:rsid w:val="00044E70"/>
    <w:rsid w:val="00045763"/>
    <w:rsid w:val="0005155D"/>
    <w:rsid w:val="00051F52"/>
    <w:rsid w:val="0005217A"/>
    <w:rsid w:val="00052DA4"/>
    <w:rsid w:val="00056BF2"/>
    <w:rsid w:val="00077239"/>
    <w:rsid w:val="00081B8A"/>
    <w:rsid w:val="00090538"/>
    <w:rsid w:val="000A2FFD"/>
    <w:rsid w:val="000A7F85"/>
    <w:rsid w:val="000B15E1"/>
    <w:rsid w:val="000C48E6"/>
    <w:rsid w:val="000C769B"/>
    <w:rsid w:val="000D424F"/>
    <w:rsid w:val="000D74B8"/>
    <w:rsid w:val="000F1BA5"/>
    <w:rsid w:val="00107838"/>
    <w:rsid w:val="00107C39"/>
    <w:rsid w:val="0011449B"/>
    <w:rsid w:val="0011798A"/>
    <w:rsid w:val="00133AF0"/>
    <w:rsid w:val="00140B02"/>
    <w:rsid w:val="00141107"/>
    <w:rsid w:val="00142161"/>
    <w:rsid w:val="001602EE"/>
    <w:rsid w:val="001622A1"/>
    <w:rsid w:val="00165990"/>
    <w:rsid w:val="00182232"/>
    <w:rsid w:val="001938FF"/>
    <w:rsid w:val="001977BC"/>
    <w:rsid w:val="001A1C40"/>
    <w:rsid w:val="001B5589"/>
    <w:rsid w:val="001C5953"/>
    <w:rsid w:val="001E1861"/>
    <w:rsid w:val="001E1B6C"/>
    <w:rsid w:val="001E7885"/>
    <w:rsid w:val="001F6193"/>
    <w:rsid w:val="00202FC5"/>
    <w:rsid w:val="00210169"/>
    <w:rsid w:val="002149BA"/>
    <w:rsid w:val="002348F4"/>
    <w:rsid w:val="0024363F"/>
    <w:rsid w:val="00250136"/>
    <w:rsid w:val="00257B0B"/>
    <w:rsid w:val="00266C33"/>
    <w:rsid w:val="00270657"/>
    <w:rsid w:val="00285106"/>
    <w:rsid w:val="002A5807"/>
    <w:rsid w:val="002C0067"/>
    <w:rsid w:val="002C1442"/>
    <w:rsid w:val="002C6FEF"/>
    <w:rsid w:val="002D7C56"/>
    <w:rsid w:val="00313735"/>
    <w:rsid w:val="003169C4"/>
    <w:rsid w:val="0034703B"/>
    <w:rsid w:val="00376B24"/>
    <w:rsid w:val="00386FC5"/>
    <w:rsid w:val="003B2690"/>
    <w:rsid w:val="003C65C0"/>
    <w:rsid w:val="003D508A"/>
    <w:rsid w:val="003E45C0"/>
    <w:rsid w:val="003F5C90"/>
    <w:rsid w:val="003F6274"/>
    <w:rsid w:val="00433212"/>
    <w:rsid w:val="00454CE1"/>
    <w:rsid w:val="00457A94"/>
    <w:rsid w:val="004808EB"/>
    <w:rsid w:val="004927E4"/>
    <w:rsid w:val="004C6C88"/>
    <w:rsid w:val="00512969"/>
    <w:rsid w:val="005220AB"/>
    <w:rsid w:val="0053259A"/>
    <w:rsid w:val="00533961"/>
    <w:rsid w:val="005615FC"/>
    <w:rsid w:val="00573E9B"/>
    <w:rsid w:val="005826A2"/>
    <w:rsid w:val="00583EFE"/>
    <w:rsid w:val="00584395"/>
    <w:rsid w:val="00585452"/>
    <w:rsid w:val="005865D3"/>
    <w:rsid w:val="005A5982"/>
    <w:rsid w:val="005B2502"/>
    <w:rsid w:val="005B5EE7"/>
    <w:rsid w:val="005C23A8"/>
    <w:rsid w:val="005C6179"/>
    <w:rsid w:val="005D7644"/>
    <w:rsid w:val="005E292B"/>
    <w:rsid w:val="005F2702"/>
    <w:rsid w:val="005F5353"/>
    <w:rsid w:val="00601B47"/>
    <w:rsid w:val="00603315"/>
    <w:rsid w:val="00612136"/>
    <w:rsid w:val="0063463B"/>
    <w:rsid w:val="006622FA"/>
    <w:rsid w:val="00667B41"/>
    <w:rsid w:val="0067374E"/>
    <w:rsid w:val="00690037"/>
    <w:rsid w:val="006C3D62"/>
    <w:rsid w:val="006F46EF"/>
    <w:rsid w:val="00700804"/>
    <w:rsid w:val="007064EE"/>
    <w:rsid w:val="00706D05"/>
    <w:rsid w:val="00721F01"/>
    <w:rsid w:val="00733C6C"/>
    <w:rsid w:val="00750DBB"/>
    <w:rsid w:val="00751070"/>
    <w:rsid w:val="00756F3C"/>
    <w:rsid w:val="0076763B"/>
    <w:rsid w:val="00767EA4"/>
    <w:rsid w:val="007733A8"/>
    <w:rsid w:val="00776F6F"/>
    <w:rsid w:val="00791274"/>
    <w:rsid w:val="007A0D1A"/>
    <w:rsid w:val="007A14A9"/>
    <w:rsid w:val="007A6DDE"/>
    <w:rsid w:val="007B6099"/>
    <w:rsid w:val="007E33A8"/>
    <w:rsid w:val="007E3D7B"/>
    <w:rsid w:val="0080034F"/>
    <w:rsid w:val="00814FA7"/>
    <w:rsid w:val="0081596D"/>
    <w:rsid w:val="008250BD"/>
    <w:rsid w:val="008631DA"/>
    <w:rsid w:val="008800BB"/>
    <w:rsid w:val="00880C4F"/>
    <w:rsid w:val="00882486"/>
    <w:rsid w:val="00891597"/>
    <w:rsid w:val="00896777"/>
    <w:rsid w:val="008C151A"/>
    <w:rsid w:val="008C331F"/>
    <w:rsid w:val="008E7F19"/>
    <w:rsid w:val="008F645B"/>
    <w:rsid w:val="008F6D0E"/>
    <w:rsid w:val="00904B6A"/>
    <w:rsid w:val="00930909"/>
    <w:rsid w:val="009316A3"/>
    <w:rsid w:val="00936853"/>
    <w:rsid w:val="009665CF"/>
    <w:rsid w:val="00972380"/>
    <w:rsid w:val="009A02B1"/>
    <w:rsid w:val="009A464B"/>
    <w:rsid w:val="009A4694"/>
    <w:rsid w:val="009A524B"/>
    <w:rsid w:val="009B10F3"/>
    <w:rsid w:val="009C3CBB"/>
    <w:rsid w:val="00A11E1A"/>
    <w:rsid w:val="00A14642"/>
    <w:rsid w:val="00A14891"/>
    <w:rsid w:val="00A21939"/>
    <w:rsid w:val="00A246F8"/>
    <w:rsid w:val="00A264DA"/>
    <w:rsid w:val="00A45EE7"/>
    <w:rsid w:val="00A57F88"/>
    <w:rsid w:val="00A60581"/>
    <w:rsid w:val="00A80FA9"/>
    <w:rsid w:val="00A81E46"/>
    <w:rsid w:val="00A84FB8"/>
    <w:rsid w:val="00A963EA"/>
    <w:rsid w:val="00AA3785"/>
    <w:rsid w:val="00AC1201"/>
    <w:rsid w:val="00AC173C"/>
    <w:rsid w:val="00AE1961"/>
    <w:rsid w:val="00AE6A8C"/>
    <w:rsid w:val="00AF1D93"/>
    <w:rsid w:val="00AF7F3C"/>
    <w:rsid w:val="00B012B0"/>
    <w:rsid w:val="00B03804"/>
    <w:rsid w:val="00B07DD6"/>
    <w:rsid w:val="00B15D2B"/>
    <w:rsid w:val="00B24750"/>
    <w:rsid w:val="00B26AAB"/>
    <w:rsid w:val="00B4004D"/>
    <w:rsid w:val="00B70949"/>
    <w:rsid w:val="00BB6DF7"/>
    <w:rsid w:val="00BB6FE1"/>
    <w:rsid w:val="00BE25D4"/>
    <w:rsid w:val="00C00573"/>
    <w:rsid w:val="00C00E2A"/>
    <w:rsid w:val="00C02A64"/>
    <w:rsid w:val="00C20991"/>
    <w:rsid w:val="00C524D0"/>
    <w:rsid w:val="00C729EA"/>
    <w:rsid w:val="00C72A87"/>
    <w:rsid w:val="00C81DC8"/>
    <w:rsid w:val="00C87C76"/>
    <w:rsid w:val="00CC5D5D"/>
    <w:rsid w:val="00CC77C3"/>
    <w:rsid w:val="00CC7C99"/>
    <w:rsid w:val="00CC7E7F"/>
    <w:rsid w:val="00CF36C5"/>
    <w:rsid w:val="00D12036"/>
    <w:rsid w:val="00D215E5"/>
    <w:rsid w:val="00D23CB6"/>
    <w:rsid w:val="00D33AC1"/>
    <w:rsid w:val="00D47B8E"/>
    <w:rsid w:val="00D53418"/>
    <w:rsid w:val="00D57F8F"/>
    <w:rsid w:val="00D62F71"/>
    <w:rsid w:val="00D6462E"/>
    <w:rsid w:val="00D96329"/>
    <w:rsid w:val="00DA453D"/>
    <w:rsid w:val="00DA7742"/>
    <w:rsid w:val="00DB3869"/>
    <w:rsid w:val="00DB6F9B"/>
    <w:rsid w:val="00DD2167"/>
    <w:rsid w:val="00DD52F9"/>
    <w:rsid w:val="00DE5E8C"/>
    <w:rsid w:val="00DE6336"/>
    <w:rsid w:val="00DE7990"/>
    <w:rsid w:val="00DF1E3D"/>
    <w:rsid w:val="00DF56F7"/>
    <w:rsid w:val="00E02248"/>
    <w:rsid w:val="00E61F4F"/>
    <w:rsid w:val="00E875C4"/>
    <w:rsid w:val="00E97123"/>
    <w:rsid w:val="00E9FB86"/>
    <w:rsid w:val="00EA7859"/>
    <w:rsid w:val="00ED3550"/>
    <w:rsid w:val="00ED4B2C"/>
    <w:rsid w:val="00ED4C7F"/>
    <w:rsid w:val="00EE0E91"/>
    <w:rsid w:val="00EE4B5D"/>
    <w:rsid w:val="00F22095"/>
    <w:rsid w:val="00F371A7"/>
    <w:rsid w:val="00F4307D"/>
    <w:rsid w:val="00F432EA"/>
    <w:rsid w:val="00F80119"/>
    <w:rsid w:val="00F838ED"/>
    <w:rsid w:val="00F955A7"/>
    <w:rsid w:val="00FB752A"/>
    <w:rsid w:val="00FC13A0"/>
    <w:rsid w:val="00FC4CC0"/>
    <w:rsid w:val="00FE03A3"/>
    <w:rsid w:val="00FF0E6B"/>
    <w:rsid w:val="00FF446A"/>
    <w:rsid w:val="11644BBB"/>
    <w:rsid w:val="134A4927"/>
    <w:rsid w:val="185452D2"/>
    <w:rsid w:val="1A8A0FD9"/>
    <w:rsid w:val="2544441E"/>
    <w:rsid w:val="2945C007"/>
    <w:rsid w:val="3314527A"/>
    <w:rsid w:val="35C7499F"/>
    <w:rsid w:val="3E98617D"/>
    <w:rsid w:val="3EC49A19"/>
    <w:rsid w:val="41E7ABF4"/>
    <w:rsid w:val="43EFDC3D"/>
    <w:rsid w:val="4854F2C9"/>
    <w:rsid w:val="4DCDB797"/>
    <w:rsid w:val="59FCD656"/>
    <w:rsid w:val="5B844568"/>
    <w:rsid w:val="5C11E387"/>
    <w:rsid w:val="63D9EBE8"/>
    <w:rsid w:val="67F57FE5"/>
    <w:rsid w:val="683AA0F5"/>
    <w:rsid w:val="6A707AD3"/>
    <w:rsid w:val="6E069F75"/>
    <w:rsid w:val="6F594549"/>
    <w:rsid w:val="724D879D"/>
    <w:rsid w:val="779798BA"/>
    <w:rsid w:val="7AD5EC82"/>
    <w:rsid w:val="7CDF25CB"/>
    <w:rsid w:val="7DA3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632613AD-B2EC-4245-94F7-9B0AD79F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3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767EA4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3"/>
    <w:link w:val="af2"/>
    <w:uiPriority w:val="99"/>
    <w:semiHidden/>
    <w:rsid w:val="00767EA4"/>
    <w:rPr>
      <w:rFonts w:eastAsia="SimSun"/>
      <w:b/>
      <w:bCs/>
      <w:kern w:val="1"/>
      <w:lang w:eastAsia="zh-CN"/>
    </w:rPr>
  </w:style>
  <w:style w:type="character" w:customStyle="1" w:styleId="Char2">
    <w:name w:val="Υποσέλιδο Char2"/>
    <w:basedOn w:val="a0"/>
    <w:link w:val="aa"/>
    <w:uiPriority w:val="99"/>
    <w:rsid w:val="005865D3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3BB6DDB3194DDB822CC23B2FE9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D445A-F590-4F29-B3DA-880F8FEF416D}"/>
      </w:docPartPr>
      <w:docPartBody>
        <w:p w:rsidR="005A5982" w:rsidRDefault="005A5982" w:rsidP="005A5982">
          <w:pPr>
            <w:pStyle w:val="CE3BB6DDB3194DDB822CC23B2FE944B5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82"/>
    <w:rsid w:val="000B15E1"/>
    <w:rsid w:val="000D424F"/>
    <w:rsid w:val="000D6364"/>
    <w:rsid w:val="00107C39"/>
    <w:rsid w:val="001938FF"/>
    <w:rsid w:val="001A1C40"/>
    <w:rsid w:val="001B5589"/>
    <w:rsid w:val="001E7885"/>
    <w:rsid w:val="002C6FEF"/>
    <w:rsid w:val="00317E31"/>
    <w:rsid w:val="003665E7"/>
    <w:rsid w:val="004134F4"/>
    <w:rsid w:val="004927E4"/>
    <w:rsid w:val="005A5982"/>
    <w:rsid w:val="005F5353"/>
    <w:rsid w:val="00616D57"/>
    <w:rsid w:val="0063463B"/>
    <w:rsid w:val="006A0DD2"/>
    <w:rsid w:val="008B0624"/>
    <w:rsid w:val="008C151A"/>
    <w:rsid w:val="00A21939"/>
    <w:rsid w:val="00A45EE7"/>
    <w:rsid w:val="00A51A26"/>
    <w:rsid w:val="00C00E2A"/>
    <w:rsid w:val="00C42A1B"/>
    <w:rsid w:val="00CC7E7F"/>
    <w:rsid w:val="00F0407D"/>
    <w:rsid w:val="00F22095"/>
    <w:rsid w:val="00F838ED"/>
    <w:rsid w:val="00F864ED"/>
    <w:rsid w:val="00FC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5982"/>
  </w:style>
  <w:style w:type="paragraph" w:customStyle="1" w:styleId="CE3BB6DDB3194DDB822CC23B2FE944B5">
    <w:name w:val="CE3BB6DDB3194DDB822CC23B2FE944B5"/>
    <w:rsid w:val="005A5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2.xml><?xml version="1.0" encoding="utf-8"?>
<ds:datastoreItem xmlns:ds="http://schemas.openxmlformats.org/officeDocument/2006/customXml" ds:itemID="{D65E8E14-0CDA-42A4-87A2-BA72B8102C19}"/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7</cp:revision>
  <cp:lastPrinted>2018-07-25T09:26:00Z</cp:lastPrinted>
  <dcterms:created xsi:type="dcterms:W3CDTF">2024-10-25T13:03:00Z</dcterms:created>
  <dcterms:modified xsi:type="dcterms:W3CDTF">2025-05-20T10:34:00Z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2024-08-30T09:04:59Z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668a4035-c3f5-475c-9f23-60b1ef5b2fba</vt:lpwstr>
  </property>
  <property fmtid="{D5CDD505-2E9C-101B-9397-08002B2CF9AE}" pid="17" name="MSIP_Label_2059aa38-f392-4105-be92-628035578272_ContentBits">
    <vt:lpwstr>0</vt:lpwstr>
  </property>
</Properties>
</file>